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805BD" w14:textId="2A2AF6AE" w:rsidR="009771C2" w:rsidRDefault="009771C2" w:rsidP="009771C2">
      <w:pPr>
        <w:pStyle w:val="ALLEGATO"/>
      </w:pPr>
      <w:r>
        <w:t xml:space="preserve">Allegato </w:t>
      </w:r>
      <w:r w:rsidR="00B77FE0">
        <w:t>2.1</w:t>
      </w:r>
    </w:p>
    <w:p w14:paraId="5265A4F4" w14:textId="3C29D29E" w:rsidR="00031DA8" w:rsidRDefault="00031DA8" w:rsidP="00534EB8">
      <w:pPr>
        <w:jc w:val="center"/>
        <w:rPr>
          <w:rFonts w:ascii="Palatino Linotype" w:hAnsi="Palatino Linotype"/>
          <w:b/>
        </w:rPr>
      </w:pPr>
    </w:p>
    <w:p w14:paraId="0DC5E048" w14:textId="7B39F1C9" w:rsidR="009771C2" w:rsidRDefault="009771C2" w:rsidP="00FA1C6D">
      <w:pPr>
        <w:rPr>
          <w:rFonts w:ascii="Palatino Linotype" w:hAnsi="Palatino Linotype"/>
          <w:b/>
        </w:rPr>
      </w:pPr>
    </w:p>
    <w:p w14:paraId="78FD9EBB" w14:textId="77777777" w:rsidR="009771C2" w:rsidRPr="00906903" w:rsidRDefault="009771C2" w:rsidP="00534EB8">
      <w:pPr>
        <w:jc w:val="center"/>
        <w:rPr>
          <w:rFonts w:ascii="Palatino Linotype" w:hAnsi="Palatino Linotype"/>
          <w:b/>
        </w:rPr>
      </w:pPr>
    </w:p>
    <w:p w14:paraId="20760633" w14:textId="77777777" w:rsidR="00031DA8" w:rsidRPr="002050AF" w:rsidRDefault="00031DA8" w:rsidP="00091145">
      <w:pPr>
        <w:ind w:left="284" w:right="424"/>
        <w:jc w:val="center"/>
        <w:rPr>
          <w:rFonts w:ascii="Palatino Linotype" w:hAnsi="Palatino Linotype"/>
          <w:b/>
          <w:sz w:val="22"/>
          <w:szCs w:val="22"/>
        </w:rPr>
      </w:pPr>
      <w:r w:rsidRPr="002050AF">
        <w:rPr>
          <w:rFonts w:ascii="Palatino Linotype" w:hAnsi="Palatino Linotype"/>
          <w:b/>
          <w:sz w:val="22"/>
          <w:szCs w:val="22"/>
        </w:rPr>
        <w:t>DICHIARAZIONE INTEGRATIVA IN ORDINE AL POSSESSO DEI REQUISITI DI CUI ALL’ART. 80, COMMA 5 DEL CODICE</w:t>
      </w:r>
    </w:p>
    <w:p w14:paraId="6AD89908" w14:textId="77777777" w:rsidR="00031DA8" w:rsidRDefault="00031DA8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1273C531" w14:textId="77777777" w:rsidR="00031DA8" w:rsidRDefault="00031DA8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6AD90D3" w14:textId="77777777" w:rsidR="004F46F5" w:rsidRPr="004F46F5" w:rsidRDefault="004F46F5" w:rsidP="004F46F5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4F46F5">
        <w:rPr>
          <w:rFonts w:ascii="Palatino Linotype" w:hAnsi="Palatino Linotype"/>
          <w:b/>
          <w:smallCaps/>
          <w:noProof/>
          <w:color w:val="00000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2B99DF6C" w14:textId="77777777" w:rsidR="004F46F5" w:rsidRPr="004F46F5" w:rsidRDefault="004F46F5" w:rsidP="004F46F5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4F46F5">
        <w:rPr>
          <w:rFonts w:ascii="Palatino Linotype" w:hAnsi="Palatino Linotype"/>
          <w:b/>
          <w:smallCaps/>
          <w:noProof/>
          <w:color w:val="000000"/>
        </w:rPr>
        <w:t>LOTTO 1 - Fornitura di beni e servizi per adeguamento migliorativo telecontrollo consortile CIG 9610587B46</w:t>
      </w:r>
    </w:p>
    <w:p w14:paraId="12BCE62C" w14:textId="491CF3DF" w:rsidR="004F46F5" w:rsidRDefault="004F46F5" w:rsidP="004F46F5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4F46F5">
        <w:rPr>
          <w:rFonts w:ascii="Palatino Linotype" w:hAnsi="Palatino Linotype"/>
          <w:b/>
          <w:smallCaps/>
          <w:noProof/>
          <w:color w:val="000000"/>
        </w:rPr>
        <w:t>LOTTO 2 - Fornitura di beni e servizi per mappatura digitale impianti irrigui CIG 96106130BE</w:t>
      </w:r>
    </w:p>
    <w:p w14:paraId="15C5C581" w14:textId="77777777" w:rsidR="004F46F5" w:rsidRDefault="004F46F5" w:rsidP="00B77FE0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</w:p>
    <w:p w14:paraId="7E6090E2" w14:textId="77777777" w:rsidR="00031DA8" w:rsidRPr="00987F8B" w:rsidRDefault="00031DA8" w:rsidP="00445F93">
      <w:pPr>
        <w:jc w:val="center"/>
        <w:rPr>
          <w:b/>
        </w:rPr>
      </w:pPr>
    </w:p>
    <w:p w14:paraId="59A3351F" w14:textId="77777777" w:rsidR="00031DA8" w:rsidRDefault="00031DA8" w:rsidP="00AD02C0">
      <w:pPr>
        <w:jc w:val="both"/>
        <w:rPr>
          <w:rFonts w:ascii="Palatino Linotype" w:hAnsi="Palatino Linotype"/>
          <w:b/>
          <w:smallCaps/>
        </w:rPr>
      </w:pPr>
    </w:p>
    <w:p w14:paraId="2426673C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0531BE5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3F621BC0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31CF5C75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B1AC7D2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D70C2E4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9F18B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283A1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ED9657B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0516EF90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5BF10C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97B61A0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1D5D2040" w14:textId="77777777" w:rsidR="00031DA8" w:rsidRDefault="00031DA8">
      <w:pPr>
        <w:spacing w:after="160" w:line="259" w:lineRule="auto"/>
        <w:rPr>
          <w:rFonts w:ascii="Palatino Linotype" w:hAnsi="Palatino Linotype"/>
          <w:b/>
          <w:sz w:val="20"/>
          <w:szCs w:val="20"/>
        </w:rPr>
      </w:pPr>
      <w:r>
        <w:rPr>
          <w:rFonts w:ascii="Palatino Linotype" w:hAnsi="Palatino Linotype"/>
          <w:b/>
          <w:sz w:val="20"/>
          <w:szCs w:val="20"/>
        </w:rPr>
        <w:br w:type="page"/>
      </w:r>
    </w:p>
    <w:p w14:paraId="6191DA1C" w14:textId="77777777" w:rsidR="00B77FE0" w:rsidRPr="004F66CA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4F66CA">
        <w:rPr>
          <w:rFonts w:ascii="Palatino Linotype" w:hAnsi="Palatino Linotype" w:cs="Arial"/>
          <w:sz w:val="20"/>
          <w:szCs w:val="20"/>
        </w:rPr>
        <w:tab/>
        <w:t xml:space="preserve"> CONSORZIO DI BONIFICA INTEGRALE </w:t>
      </w:r>
    </w:p>
    <w:p w14:paraId="33695936" w14:textId="77777777" w:rsidR="00B77FE0" w:rsidRPr="004F66CA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6B903BD0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17539A8B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</w:p>
    <w:p w14:paraId="7D5C8342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</w:p>
    <w:p w14:paraId="13D45507" w14:textId="77777777" w:rsidR="004F46F5" w:rsidRPr="004F46F5" w:rsidRDefault="00B77FE0" w:rsidP="004F46F5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 w:rsidRPr="004F66CA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</w:rPr>
        <w:tab/>
      </w:r>
      <w:r w:rsidR="004F46F5" w:rsidRPr="004F46F5">
        <w:rPr>
          <w:rFonts w:ascii="Palatino Linotype" w:hAnsi="Palatino Linotype" w:cs="Arial"/>
          <w:b/>
          <w:bCs/>
          <w:noProof/>
          <w:sz w:val="20"/>
          <w:szCs w:val="2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53CEAD02" w14:textId="36F43CD8" w:rsidR="004F46F5" w:rsidRPr="004F46F5" w:rsidRDefault="00B22857" w:rsidP="004F46F5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1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0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="004F46F5" w:rsidRPr="004F46F5">
        <w:rPr>
          <w:rFonts w:ascii="Palatino Linotype" w:hAnsi="Palatino Linotype" w:cs="Arial"/>
          <w:b/>
          <w:bCs/>
          <w:noProof/>
          <w:sz w:val="20"/>
          <w:szCs w:val="20"/>
        </w:rPr>
        <w:t>LOTTO 1 - Fornitura di beni e servizi per adeguamento migliorativo telecontrollo consortile CIG 9610587B46</w:t>
      </w:r>
    </w:p>
    <w:p w14:paraId="37686DB0" w14:textId="69280459" w:rsidR="00031DA8" w:rsidRDefault="00B22857" w:rsidP="004F46F5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2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1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="004F46F5" w:rsidRPr="004F46F5">
        <w:rPr>
          <w:rFonts w:ascii="Palatino Linotype" w:hAnsi="Palatino Linotype" w:cs="Arial"/>
          <w:b/>
          <w:bCs/>
          <w:noProof/>
          <w:sz w:val="20"/>
          <w:szCs w:val="20"/>
        </w:rPr>
        <w:t>LOTTO 2 - Fornitura di beni e servizi per mappatura digitale impianti irrigui CIG 96106130BE</w:t>
      </w:r>
    </w:p>
    <w:p w14:paraId="3F3BBBEC" w14:textId="59767C90" w:rsidR="00333868" w:rsidRPr="00333868" w:rsidRDefault="00333868" w:rsidP="004F46F5">
      <w:pPr>
        <w:ind w:left="1418" w:hanging="1238"/>
        <w:jc w:val="both"/>
        <w:rPr>
          <w:rFonts w:ascii="Palatino Linotype" w:hAnsi="Palatino Linotype" w:cs="Palatino Linotype"/>
          <w:i/>
          <w:iCs/>
          <w:sz w:val="20"/>
          <w:szCs w:val="20"/>
        </w:rPr>
      </w:pPr>
      <w:r w:rsidRPr="00333868">
        <w:rPr>
          <w:rFonts w:ascii="Palatino Linotype" w:hAnsi="Palatino Linotype" w:cs="Palatino Linotype"/>
          <w:i/>
          <w:iCs/>
          <w:sz w:val="20"/>
          <w:szCs w:val="20"/>
        </w:rPr>
        <w:t>(Indicare il lotto per il quale si partecipa).</w:t>
      </w:r>
    </w:p>
    <w:p w14:paraId="3C44D8EC" w14:textId="77777777" w:rsidR="00031DA8" w:rsidRDefault="00031DA8" w:rsidP="00500AA4">
      <w:pPr>
        <w:jc w:val="both"/>
        <w:rPr>
          <w:sz w:val="20"/>
          <w:szCs w:val="20"/>
        </w:rPr>
      </w:pPr>
    </w:p>
    <w:p w14:paraId="3842A35C" w14:textId="77777777" w:rsidR="00031DA8" w:rsidRDefault="00031DA8" w:rsidP="00500AA4">
      <w:pPr>
        <w:jc w:val="both"/>
        <w:rPr>
          <w:rFonts w:ascii="Arial" w:hAnsi="Arial" w:cs="Arial"/>
        </w:rPr>
      </w:pPr>
    </w:p>
    <w:p w14:paraId="6F81E127" w14:textId="77777777" w:rsidR="00031DA8" w:rsidRDefault="00031DA8" w:rsidP="00500AA4">
      <w:pPr>
        <w:tabs>
          <w:tab w:val="center" w:pos="4819"/>
          <w:tab w:val="right" w:pos="9638"/>
        </w:tabs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Il/La sottoscritto/a ___________________________________________________________________________</w:t>
      </w:r>
    </w:p>
    <w:p w14:paraId="64A7821D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nato/a il __________________ a ________________________________________________________________</w:t>
      </w:r>
    </w:p>
    <w:p w14:paraId="09377093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nella propria qualità di _______________________________________________________________________</w:t>
      </w:r>
    </w:p>
    <w:p w14:paraId="2EE6694E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dell’operatore economico _____________________________________________________________________</w:t>
      </w:r>
    </w:p>
    <w:p w14:paraId="5862AE20" w14:textId="77777777" w:rsidR="00031DA8" w:rsidRDefault="00031DA8" w:rsidP="00500AA4">
      <w:pPr>
        <w:spacing w:after="80"/>
        <w:jc w:val="center"/>
        <w:rPr>
          <w:rFonts w:ascii="Arial" w:hAnsi="Arial" w:cs="Arial"/>
        </w:rPr>
      </w:pPr>
    </w:p>
    <w:p w14:paraId="5CBEE4D4" w14:textId="77777777" w:rsidR="00031DA8" w:rsidRDefault="00031DA8" w:rsidP="009A277C">
      <w:pPr>
        <w:spacing w:after="80"/>
        <w:jc w:val="center"/>
        <w:rPr>
          <w:rFonts w:ascii="Arial" w:hAnsi="Arial" w:cs="Arial"/>
        </w:rPr>
      </w:pPr>
      <w:r>
        <w:rPr>
          <w:rFonts w:ascii="Palatino Linotype" w:hAnsi="Palatino Linotype" w:cs="Palatino Linotype"/>
          <w:sz w:val="20"/>
          <w:szCs w:val="20"/>
        </w:rPr>
        <w:t>DICHIARA</w:t>
      </w:r>
    </w:p>
    <w:p w14:paraId="225D85BD" w14:textId="77777777" w:rsidR="00031DA8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</w:p>
    <w:p w14:paraId="78E06CA3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1.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avere prodotto false comunicazioni sociali di cui agli articoli 2621 e 2622 del codice civile (art. 80 comma 1 lett. b-bis) del Codice);</w:t>
      </w:r>
    </w:p>
    <w:p w14:paraId="54B4A645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2.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essere stato sottoposto a fallimento, di non trovarsi in stato di liquidazione coatta, di concordato preventivo e che non sia in corso nei suoi confronti un procedimento per la dichiarazione di una di tali situazioni, fermo restando quanto previsto dagli articoli 110 del presente Codice e 186-bis del regio decreto 16 marzo 1942, n. 267 (art. 80 comma 5 lett. b) del Codice);</w:t>
      </w:r>
    </w:p>
    <w:p w14:paraId="315B850D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3.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tentato di influenzare indebitamente il processo decisionale della stazione appaltante e di non aver tentato di ottenere informazioni riservate a fini di proprio vantaggio e di non aver fornito, anche per negligenza, informazioni false o fuorvianti suscettibili di influenzare le decisioni sull'esclusione, la selezione o l'aggiudicazione, e di non aver omesso le informazioni dovute ai fini del corretto svolgimento della presente procedura di selezione (art. 80 comma 5 lett. c-bis) del Codice);</w:t>
      </w:r>
    </w:p>
    <w:p w14:paraId="1F0C115A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4.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dimostrato significative o persistenti carenze nell'esecuzione di un precedente contratto di appalto o di concessione che ne hanno causato la risoluzione per inadempimento ovvero la condanna al risarcimento del danno o altre sanzioni comparabili (art. 80 comma 5 lett. c-ter) del Codice);</w:t>
      </w:r>
    </w:p>
    <w:p w14:paraId="2D026411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5.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commesso grave inadempimento nei confronti di uno o più subappaltatori, riconosciuto o accertato con sentenza passata in giudicato (art. 80 comma 5 lett. c-quater) del Codice);</w:t>
      </w:r>
    </w:p>
    <w:p w14:paraId="4FC5A6C2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6.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presentato nella procedura di gara in corso e negli affidamenti di subappalti documentazione o dichiarazioni non veritiere (art. 80 comma 5 lett. f-bis) del Codice);</w:t>
      </w:r>
    </w:p>
    <w:p w14:paraId="6C9B3E5C" w14:textId="77777777" w:rsidR="00031DA8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lastRenderedPageBreak/>
        <w:t>7.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essere iscritto nel casellario informatico tenuto dall’Osservatorio dell’ANAC per aver presentato false dichiarazioni o falsa documentazione nelle procedure di gara e negli affidamenti di subappalto (art. 80 comma 5 lett. f-ter) del Codice).</w:t>
      </w:r>
    </w:p>
    <w:p w14:paraId="1AB4401E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</w:p>
    <w:p w14:paraId="100C7992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Data ______________</w:t>
      </w:r>
    </w:p>
    <w:p w14:paraId="49A09222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In fede</w:t>
      </w:r>
    </w:p>
    <w:p w14:paraId="3012EFC1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IL DICHIARANTE</w:t>
      </w:r>
    </w:p>
    <w:p w14:paraId="61848AF0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___________________________________</w:t>
      </w:r>
    </w:p>
    <w:p w14:paraId="34D3127F" w14:textId="77777777" w:rsidR="00031DA8" w:rsidRDefault="00031DA8" w:rsidP="00EF1477">
      <w:pPr>
        <w:tabs>
          <w:tab w:val="left" w:pos="5662"/>
        </w:tabs>
        <w:rPr>
          <w:rFonts w:ascii="Palatino Linotype" w:hAnsi="Palatino Linotype" w:cs="Arial"/>
          <w:sz w:val="20"/>
          <w:szCs w:val="20"/>
        </w:rPr>
        <w:sectPr w:rsidR="00031DA8" w:rsidSect="001347B0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381" w:right="1134" w:bottom="1701" w:left="1134" w:header="202" w:footer="510" w:gutter="0"/>
          <w:pgNumType w:start="1"/>
          <w:cols w:space="720"/>
          <w:titlePg/>
          <w:docGrid w:linePitch="326"/>
        </w:sectPr>
      </w:pPr>
    </w:p>
    <w:p w14:paraId="20796EE6" w14:textId="77777777" w:rsidR="00031DA8" w:rsidRDefault="00031DA8" w:rsidP="00EF1477">
      <w:pPr>
        <w:tabs>
          <w:tab w:val="left" w:pos="5662"/>
        </w:tabs>
        <w:rPr>
          <w:rFonts w:ascii="Palatino Linotype" w:hAnsi="Palatino Linotype" w:cs="Arial"/>
          <w:sz w:val="20"/>
          <w:szCs w:val="20"/>
        </w:rPr>
      </w:pPr>
    </w:p>
    <w:sectPr w:rsidR="00031DA8" w:rsidSect="00031DA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381" w:right="1134" w:bottom="1701" w:left="1134" w:header="720" w:footer="51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D6481" w14:textId="77777777" w:rsidR="00BD7A0F" w:rsidRDefault="00BD7A0F" w:rsidP="00AC4270">
      <w:r>
        <w:separator/>
      </w:r>
    </w:p>
  </w:endnote>
  <w:endnote w:type="continuationSeparator" w:id="0">
    <w:p w14:paraId="7EB2138B" w14:textId="77777777" w:rsidR="00BD7A0F" w:rsidRDefault="00BD7A0F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E83B0" w14:textId="77777777" w:rsidR="00031DA8" w:rsidRPr="00BE4663" w:rsidRDefault="00031DA8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22DEC0F8" w14:textId="47E80606" w:rsidR="00031DA8" w:rsidRDefault="00031DA8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2B3BE541" w14:textId="33D6B69F" w:rsidR="003F6C3D" w:rsidRPr="00BE4663" w:rsidRDefault="003F6C3D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037AE2">
      <w:rPr>
        <w:noProof/>
      </w:rPr>
      <w:drawing>
        <wp:inline distT="0" distB="0" distL="0" distR="0" wp14:anchorId="4F28BA97" wp14:editId="688B21F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69DAF40" w14:textId="77777777" w:rsidR="00031DA8" w:rsidRPr="0062433E" w:rsidRDefault="00031DA8" w:rsidP="00C22004">
    <w:pPr>
      <w:tabs>
        <w:tab w:val="left" w:pos="7335"/>
        <w:tab w:val="right" w:pos="9638"/>
      </w:tabs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i/>
        <w:color w:val="002060"/>
        <w:sz w:val="18"/>
        <w:szCs w:val="18"/>
      </w:rPr>
      <w:tab/>
    </w:r>
    <w:r>
      <w:rPr>
        <w:rFonts w:ascii="Palatino Linotype" w:hAnsi="Palatino Linotype"/>
        <w:i/>
        <w:color w:val="002060"/>
        <w:sz w:val="18"/>
        <w:szCs w:val="18"/>
      </w:rPr>
      <w:tab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2699A" w14:textId="77777777" w:rsidR="00031DA8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</w:p>
  <w:p w14:paraId="17EA2871" w14:textId="77777777" w:rsidR="00031DA8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0D1E3552" w14:textId="77777777" w:rsidR="00031DA8" w:rsidRPr="00BE4663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5AF03C17" w14:textId="77777777" w:rsidR="00031DA8" w:rsidRPr="0062433E" w:rsidRDefault="00031DA8" w:rsidP="00A20B5B">
    <w:pPr>
      <w:tabs>
        <w:tab w:val="right" w:pos="9638"/>
      </w:tabs>
      <w:jc w:val="center"/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</w:rPr>
      <w:tab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1E575" w14:textId="77777777" w:rsidR="009F784C" w:rsidRDefault="009F784C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2D16F" w14:textId="77777777" w:rsidR="00172A1C" w:rsidRDefault="00E458A3" w:rsidP="00CC30AF">
    <w:pPr>
      <w:ind w:left="567" w:right="566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171577">
      <w:rPr>
        <w:rFonts w:ascii="Palatino Linotype" w:hAnsi="Palatino Linotype"/>
        <w:i/>
        <w:iCs/>
        <w:noProof/>
        <w:color w:val="002060"/>
        <w:sz w:val="18"/>
        <w:szCs w:val="18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</w:p>
  <w:p w14:paraId="49498928" w14:textId="77777777" w:rsidR="00BE4663" w:rsidRPr="00BE4663" w:rsidRDefault="00A20B5B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251FAAB6" w14:textId="77777777" w:rsidR="00EF1477" w:rsidRPr="00BE4663" w:rsidRDefault="00A20B5B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4AE4C02A" w14:textId="77777777" w:rsidR="00692F38" w:rsidRPr="0062433E" w:rsidRDefault="00C22004" w:rsidP="00C22004">
    <w:pPr>
      <w:tabs>
        <w:tab w:val="left" w:pos="7335"/>
        <w:tab w:val="right" w:pos="9638"/>
      </w:tabs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i/>
        <w:color w:val="002060"/>
        <w:sz w:val="18"/>
        <w:szCs w:val="18"/>
      </w:rPr>
      <w:tab/>
    </w:r>
    <w:r>
      <w:rPr>
        <w:rFonts w:ascii="Palatino Linotype" w:hAnsi="Palatino Linotype"/>
        <w:i/>
        <w:color w:val="002060"/>
        <w:sz w:val="18"/>
        <w:szCs w:val="18"/>
      </w:rPr>
      <w:tab/>
    </w:r>
    <w:r w:rsidR="0070043C"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="0070043C"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7EA383" w14:textId="77777777" w:rsidR="00246124" w:rsidRDefault="00E458A3" w:rsidP="00CC30AF">
    <w:pPr>
      <w:ind w:left="567" w:right="849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171577">
      <w:rPr>
        <w:rFonts w:ascii="Palatino Linotype" w:hAnsi="Palatino Linotype"/>
        <w:i/>
        <w:iCs/>
        <w:noProof/>
        <w:color w:val="002060"/>
        <w:sz w:val="18"/>
        <w:szCs w:val="18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</w:p>
  <w:p w14:paraId="1B53AD30" w14:textId="77777777" w:rsidR="00172A1C" w:rsidRDefault="00172A1C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</w:p>
  <w:p w14:paraId="7427C0AF" w14:textId="77777777" w:rsidR="00BE4663" w:rsidRDefault="00A20B5B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3417E6E5" w14:textId="77777777" w:rsidR="00A20B5B" w:rsidRPr="00BE4663" w:rsidRDefault="00A20B5B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1401B9A2" w14:textId="77777777" w:rsidR="007C41D1" w:rsidRPr="0062433E" w:rsidRDefault="00A20B5B" w:rsidP="00A20B5B">
    <w:pPr>
      <w:tabs>
        <w:tab w:val="right" w:pos="9638"/>
      </w:tabs>
      <w:jc w:val="center"/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</w:rPr>
      <w:tab/>
    </w:r>
    <w:r w:rsidR="007C41D1"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="007C41D1"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D25381" w14:textId="77777777" w:rsidR="00BD7A0F" w:rsidRDefault="00BD7A0F" w:rsidP="00AC4270">
      <w:r>
        <w:separator/>
      </w:r>
    </w:p>
  </w:footnote>
  <w:footnote w:type="continuationSeparator" w:id="0">
    <w:p w14:paraId="08A919F6" w14:textId="77777777" w:rsidR="00BD7A0F" w:rsidRDefault="00BD7A0F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94C20" w14:textId="77777777" w:rsidR="00B77FE0" w:rsidRPr="004F66CA" w:rsidRDefault="00B77FE0" w:rsidP="00B77FE0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4F66CA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688A5C10" w14:textId="77777777" w:rsidR="00B77FE0" w:rsidRPr="004F66CA" w:rsidRDefault="00B77FE0" w:rsidP="00B77FE0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4F66CA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4F66CA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4F66CA">
      <w:rPr>
        <w:rFonts w:ascii="Palatino Linotype" w:hAnsi="Palatino Linotype"/>
        <w:i/>
        <w:color w:val="002060"/>
        <w:sz w:val="18"/>
        <w:szCs w:val="18"/>
      </w:rPr>
      <w:t>, 39, 84036, Sala Consilina (SA)</w:t>
    </w:r>
  </w:p>
  <w:p w14:paraId="1EFAB5FE" w14:textId="77777777" w:rsidR="00B77FE0" w:rsidRPr="004F66CA" w:rsidRDefault="00B77FE0" w:rsidP="00B77FE0">
    <w:pPr>
      <w:pStyle w:val="Intestazione"/>
    </w:pPr>
  </w:p>
  <w:p w14:paraId="3B70E496" w14:textId="37C01603" w:rsidR="00031DA8" w:rsidRPr="00B77FE0" w:rsidRDefault="00031DA8" w:rsidP="00B77FE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21B153" w14:textId="77777777" w:rsidR="001347B0" w:rsidRDefault="001347B0" w:rsidP="001347B0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B207FCB" wp14:editId="78D3328F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9479168" wp14:editId="29A22D8E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A1FAAA0" w14:textId="77777777" w:rsidR="001347B0" w:rsidRPr="00C23C10" w:rsidRDefault="001347B0" w:rsidP="001347B0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0BE1A195" w14:textId="77777777" w:rsidR="001347B0" w:rsidRPr="00C23C10" w:rsidRDefault="001347B0" w:rsidP="001347B0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6A00825B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3095C3DD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7C87B0DA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479168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5A1FAAA0" w14:textId="77777777" w:rsidR="001347B0" w:rsidRPr="00C23C10" w:rsidRDefault="001347B0" w:rsidP="001347B0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0BE1A195" w14:textId="77777777" w:rsidR="001347B0" w:rsidRPr="00C23C10" w:rsidRDefault="001347B0" w:rsidP="001347B0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6A00825B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3095C3DD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7C87B0DA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619C751F" w14:textId="77777777" w:rsidR="001347B0" w:rsidRDefault="001347B0" w:rsidP="001347B0">
    <w:pPr>
      <w:pStyle w:val="Titolo1"/>
      <w:spacing w:before="60" w:after="60"/>
      <w:ind w:left="-851" w:right="-851"/>
      <w:jc w:val="left"/>
    </w:pPr>
  </w:p>
  <w:p w14:paraId="4A461A67" w14:textId="77777777" w:rsidR="001347B0" w:rsidRPr="00AA4912" w:rsidRDefault="001347B0" w:rsidP="001347B0">
    <w:pPr>
      <w:pStyle w:val="Titolo3"/>
      <w:ind w:left="720"/>
      <w:rPr>
        <w:lang w:eastAsia="x-none"/>
      </w:rPr>
    </w:pPr>
  </w:p>
  <w:p w14:paraId="7E6FC0B9" w14:textId="77777777" w:rsidR="001347B0" w:rsidRDefault="001347B0" w:rsidP="001347B0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0417B36" w14:textId="77777777" w:rsidR="001347B0" w:rsidRPr="00AB2D42" w:rsidRDefault="001347B0" w:rsidP="001347B0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4DBA7435" wp14:editId="0508E402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411FD088" wp14:editId="7C8FC6E5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08F11BDA" w14:textId="1488DB25" w:rsidR="00031DA8" w:rsidRPr="001347B0" w:rsidRDefault="00031DA8" w:rsidP="001347B0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FA56F" w14:textId="77777777" w:rsidR="009F784C" w:rsidRDefault="009F784C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C1A84" w14:textId="77777777" w:rsidR="007C41D1" w:rsidRPr="00EF730F" w:rsidRDefault="007C41D1" w:rsidP="007C41D1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5E21F5D2" w14:textId="77777777" w:rsidR="007F1512" w:rsidRPr="007F1512" w:rsidRDefault="007F1512" w:rsidP="007F1512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7F1512"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57E05826" w14:textId="77777777" w:rsidR="007C41D1" w:rsidRPr="00EF730F" w:rsidRDefault="007F1512" w:rsidP="007F1512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7F1512">
      <w:rPr>
        <w:rFonts w:ascii="Palatino Linotype" w:hAnsi="Palatino Linotype"/>
        <w:b/>
        <w:i/>
        <w:color w:val="002060"/>
        <w:sz w:val="18"/>
        <w:szCs w:val="18"/>
      </w:rPr>
      <w:t>Via Vincenzo Verrastro, 4 – 85100 Potenza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A4A8D" w14:textId="77777777" w:rsidR="00083569" w:rsidRPr="00083569" w:rsidRDefault="00083569" w:rsidP="00083569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083569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06AAC1F1" w14:textId="77777777" w:rsidR="00083569" w:rsidRPr="00083569" w:rsidRDefault="00083569" w:rsidP="00083569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083569">
      <w:rPr>
        <w:rFonts w:ascii="Palatino Linotype" w:hAnsi="Palatino Linotype"/>
        <w:i/>
        <w:color w:val="002060"/>
        <w:sz w:val="18"/>
        <w:szCs w:val="18"/>
      </w:rPr>
      <w:t>Stazione Unica Appaltante</w:t>
    </w:r>
  </w:p>
  <w:p w14:paraId="5FDEEF4C" w14:textId="77777777" w:rsidR="0070043C" w:rsidRPr="00083569" w:rsidRDefault="00083569" w:rsidP="00083569">
    <w:pPr>
      <w:pStyle w:val="Intestazione"/>
      <w:jc w:val="center"/>
    </w:pPr>
    <w:r w:rsidRPr="00083569"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1">
    <w:nsid w:val="3034742E"/>
    <w:multiLevelType w:val="hybridMultilevel"/>
    <w:tmpl w:val="9BEA02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8938293">
    <w:abstractNumId w:val="5"/>
  </w:num>
  <w:num w:numId="2" w16cid:durableId="233661738">
    <w:abstractNumId w:val="0"/>
  </w:num>
  <w:num w:numId="3" w16cid:durableId="1397508739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B31"/>
    <w:rsid w:val="00005496"/>
    <w:rsid w:val="000059C7"/>
    <w:rsid w:val="000063D1"/>
    <w:rsid w:val="00012DB8"/>
    <w:rsid w:val="00013076"/>
    <w:rsid w:val="0001440D"/>
    <w:rsid w:val="0001450A"/>
    <w:rsid w:val="000219F7"/>
    <w:rsid w:val="000250DC"/>
    <w:rsid w:val="00026120"/>
    <w:rsid w:val="000263F7"/>
    <w:rsid w:val="00030226"/>
    <w:rsid w:val="00031DA8"/>
    <w:rsid w:val="00032CB6"/>
    <w:rsid w:val="000335EA"/>
    <w:rsid w:val="00033F4A"/>
    <w:rsid w:val="00042DE8"/>
    <w:rsid w:val="000448A8"/>
    <w:rsid w:val="00045BF1"/>
    <w:rsid w:val="000515AA"/>
    <w:rsid w:val="00052EC7"/>
    <w:rsid w:val="00053105"/>
    <w:rsid w:val="000537E3"/>
    <w:rsid w:val="00053944"/>
    <w:rsid w:val="00055DB7"/>
    <w:rsid w:val="0006095E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569"/>
    <w:rsid w:val="00083F5A"/>
    <w:rsid w:val="000853AE"/>
    <w:rsid w:val="00087D6C"/>
    <w:rsid w:val="00087FAD"/>
    <w:rsid w:val="00090154"/>
    <w:rsid w:val="00091145"/>
    <w:rsid w:val="000A0FA7"/>
    <w:rsid w:val="000A49D2"/>
    <w:rsid w:val="000A5F2F"/>
    <w:rsid w:val="000A67AD"/>
    <w:rsid w:val="000A6EDF"/>
    <w:rsid w:val="000B34DB"/>
    <w:rsid w:val="000B4A83"/>
    <w:rsid w:val="000C33B1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0F71BB"/>
    <w:rsid w:val="0010276A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47B0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2A1C"/>
    <w:rsid w:val="001745BD"/>
    <w:rsid w:val="00180BA0"/>
    <w:rsid w:val="001831BF"/>
    <w:rsid w:val="00185CA2"/>
    <w:rsid w:val="0018751E"/>
    <w:rsid w:val="00192AF3"/>
    <w:rsid w:val="00196CFA"/>
    <w:rsid w:val="001A25E4"/>
    <w:rsid w:val="001A4E9A"/>
    <w:rsid w:val="001A652B"/>
    <w:rsid w:val="001A700D"/>
    <w:rsid w:val="001A729A"/>
    <w:rsid w:val="001A7FCD"/>
    <w:rsid w:val="001B2232"/>
    <w:rsid w:val="001B3869"/>
    <w:rsid w:val="001B39FF"/>
    <w:rsid w:val="001B576D"/>
    <w:rsid w:val="001B5AAE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21AA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0AF"/>
    <w:rsid w:val="002058B0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46124"/>
    <w:rsid w:val="002477BB"/>
    <w:rsid w:val="00251A4D"/>
    <w:rsid w:val="002650A4"/>
    <w:rsid w:val="0026672D"/>
    <w:rsid w:val="002671CC"/>
    <w:rsid w:val="00267D86"/>
    <w:rsid w:val="00270DCB"/>
    <w:rsid w:val="00272410"/>
    <w:rsid w:val="00275D3F"/>
    <w:rsid w:val="00275DD2"/>
    <w:rsid w:val="002766CC"/>
    <w:rsid w:val="0027711D"/>
    <w:rsid w:val="00277EC9"/>
    <w:rsid w:val="00281FCF"/>
    <w:rsid w:val="00283E63"/>
    <w:rsid w:val="002860F7"/>
    <w:rsid w:val="00287C6D"/>
    <w:rsid w:val="00292090"/>
    <w:rsid w:val="002933DC"/>
    <w:rsid w:val="002934BE"/>
    <w:rsid w:val="002954D0"/>
    <w:rsid w:val="00297993"/>
    <w:rsid w:val="002A4ACB"/>
    <w:rsid w:val="002A4AF5"/>
    <w:rsid w:val="002A6A95"/>
    <w:rsid w:val="002B0AE7"/>
    <w:rsid w:val="002B0E5A"/>
    <w:rsid w:val="002B1334"/>
    <w:rsid w:val="002B1639"/>
    <w:rsid w:val="002B2DE9"/>
    <w:rsid w:val="002B5C19"/>
    <w:rsid w:val="002B6340"/>
    <w:rsid w:val="002C2AD1"/>
    <w:rsid w:val="002C4963"/>
    <w:rsid w:val="002C548B"/>
    <w:rsid w:val="002C6093"/>
    <w:rsid w:val="002D1891"/>
    <w:rsid w:val="002D2A37"/>
    <w:rsid w:val="002D772A"/>
    <w:rsid w:val="002E3314"/>
    <w:rsid w:val="002E373F"/>
    <w:rsid w:val="002E4535"/>
    <w:rsid w:val="002E5BB1"/>
    <w:rsid w:val="002E74E2"/>
    <w:rsid w:val="002F1999"/>
    <w:rsid w:val="002F5965"/>
    <w:rsid w:val="002F7248"/>
    <w:rsid w:val="003021E7"/>
    <w:rsid w:val="00303A2F"/>
    <w:rsid w:val="00305CED"/>
    <w:rsid w:val="00311318"/>
    <w:rsid w:val="00311327"/>
    <w:rsid w:val="00317FAD"/>
    <w:rsid w:val="00333868"/>
    <w:rsid w:val="003378BF"/>
    <w:rsid w:val="00337E6C"/>
    <w:rsid w:val="0034211C"/>
    <w:rsid w:val="0034239C"/>
    <w:rsid w:val="003434E6"/>
    <w:rsid w:val="0034682E"/>
    <w:rsid w:val="00346B07"/>
    <w:rsid w:val="00352219"/>
    <w:rsid w:val="00353678"/>
    <w:rsid w:val="003615C6"/>
    <w:rsid w:val="00362B7E"/>
    <w:rsid w:val="00364C56"/>
    <w:rsid w:val="00374C49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8F6"/>
    <w:rsid w:val="003A49C7"/>
    <w:rsid w:val="003A4FA6"/>
    <w:rsid w:val="003A6E57"/>
    <w:rsid w:val="003A7F04"/>
    <w:rsid w:val="003B1515"/>
    <w:rsid w:val="003B4939"/>
    <w:rsid w:val="003B5C31"/>
    <w:rsid w:val="003B6B48"/>
    <w:rsid w:val="003C01FB"/>
    <w:rsid w:val="003C2361"/>
    <w:rsid w:val="003C3A00"/>
    <w:rsid w:val="003C4BF6"/>
    <w:rsid w:val="003D048D"/>
    <w:rsid w:val="003D582B"/>
    <w:rsid w:val="003D61FD"/>
    <w:rsid w:val="003E19CA"/>
    <w:rsid w:val="003E37C5"/>
    <w:rsid w:val="003E65A6"/>
    <w:rsid w:val="003F100E"/>
    <w:rsid w:val="003F2A28"/>
    <w:rsid w:val="003F352D"/>
    <w:rsid w:val="003F5163"/>
    <w:rsid w:val="003F6C3D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13AA8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A138B"/>
    <w:rsid w:val="004A1CAD"/>
    <w:rsid w:val="004B230F"/>
    <w:rsid w:val="004B2B43"/>
    <w:rsid w:val="004B4AEB"/>
    <w:rsid w:val="004B5068"/>
    <w:rsid w:val="004B715B"/>
    <w:rsid w:val="004C02AC"/>
    <w:rsid w:val="004C0E3C"/>
    <w:rsid w:val="004C3021"/>
    <w:rsid w:val="004C3569"/>
    <w:rsid w:val="004D32AF"/>
    <w:rsid w:val="004D39A8"/>
    <w:rsid w:val="004D5267"/>
    <w:rsid w:val="004D534C"/>
    <w:rsid w:val="004D6F2E"/>
    <w:rsid w:val="004D70BC"/>
    <w:rsid w:val="004D7BDB"/>
    <w:rsid w:val="004E2D8D"/>
    <w:rsid w:val="004E6C90"/>
    <w:rsid w:val="004F0C4C"/>
    <w:rsid w:val="004F380C"/>
    <w:rsid w:val="004F4367"/>
    <w:rsid w:val="004F46F5"/>
    <w:rsid w:val="004F50CC"/>
    <w:rsid w:val="004F52B0"/>
    <w:rsid w:val="004F5650"/>
    <w:rsid w:val="004F5A61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224D"/>
    <w:rsid w:val="00534EB8"/>
    <w:rsid w:val="0053534B"/>
    <w:rsid w:val="00541E84"/>
    <w:rsid w:val="00541F0B"/>
    <w:rsid w:val="00542265"/>
    <w:rsid w:val="005455FC"/>
    <w:rsid w:val="00546ABE"/>
    <w:rsid w:val="005476D5"/>
    <w:rsid w:val="005512E4"/>
    <w:rsid w:val="00554355"/>
    <w:rsid w:val="005561C3"/>
    <w:rsid w:val="00560445"/>
    <w:rsid w:val="00561644"/>
    <w:rsid w:val="005638EA"/>
    <w:rsid w:val="00564003"/>
    <w:rsid w:val="00565B57"/>
    <w:rsid w:val="0056640D"/>
    <w:rsid w:val="00567E09"/>
    <w:rsid w:val="005753D9"/>
    <w:rsid w:val="00576213"/>
    <w:rsid w:val="00580DE7"/>
    <w:rsid w:val="00585260"/>
    <w:rsid w:val="005856DE"/>
    <w:rsid w:val="005867E9"/>
    <w:rsid w:val="0059076A"/>
    <w:rsid w:val="00591855"/>
    <w:rsid w:val="00592264"/>
    <w:rsid w:val="005966F0"/>
    <w:rsid w:val="005A0586"/>
    <w:rsid w:val="005A575B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6CF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05D23"/>
    <w:rsid w:val="00614312"/>
    <w:rsid w:val="00614A0D"/>
    <w:rsid w:val="00617A73"/>
    <w:rsid w:val="00621CC0"/>
    <w:rsid w:val="0062433E"/>
    <w:rsid w:val="00625478"/>
    <w:rsid w:val="00626B82"/>
    <w:rsid w:val="00627B44"/>
    <w:rsid w:val="00630089"/>
    <w:rsid w:val="0063052F"/>
    <w:rsid w:val="00631C02"/>
    <w:rsid w:val="006337B1"/>
    <w:rsid w:val="006371AE"/>
    <w:rsid w:val="00641243"/>
    <w:rsid w:val="00646204"/>
    <w:rsid w:val="00652664"/>
    <w:rsid w:val="006542AA"/>
    <w:rsid w:val="00656E9C"/>
    <w:rsid w:val="00660C97"/>
    <w:rsid w:val="00661205"/>
    <w:rsid w:val="00666752"/>
    <w:rsid w:val="00666B06"/>
    <w:rsid w:val="00666EE0"/>
    <w:rsid w:val="00670E95"/>
    <w:rsid w:val="006737B6"/>
    <w:rsid w:val="00675B01"/>
    <w:rsid w:val="0067635D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A680A"/>
    <w:rsid w:val="006B12D8"/>
    <w:rsid w:val="006B2DD7"/>
    <w:rsid w:val="006C0FA7"/>
    <w:rsid w:val="006C19F6"/>
    <w:rsid w:val="006C3642"/>
    <w:rsid w:val="006C4BFC"/>
    <w:rsid w:val="006C6B04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07D2C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65CA"/>
    <w:rsid w:val="007522E9"/>
    <w:rsid w:val="007541AA"/>
    <w:rsid w:val="00754E26"/>
    <w:rsid w:val="00755CF3"/>
    <w:rsid w:val="007602AE"/>
    <w:rsid w:val="0076137A"/>
    <w:rsid w:val="007635D9"/>
    <w:rsid w:val="007676BC"/>
    <w:rsid w:val="007676EE"/>
    <w:rsid w:val="00770440"/>
    <w:rsid w:val="0077536F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D077E"/>
    <w:rsid w:val="007D2383"/>
    <w:rsid w:val="007D3230"/>
    <w:rsid w:val="007D3E6E"/>
    <w:rsid w:val="007D68D7"/>
    <w:rsid w:val="007E20AF"/>
    <w:rsid w:val="007E4796"/>
    <w:rsid w:val="007E4C01"/>
    <w:rsid w:val="007E6FE6"/>
    <w:rsid w:val="007F1195"/>
    <w:rsid w:val="007F1462"/>
    <w:rsid w:val="007F1512"/>
    <w:rsid w:val="007F20F2"/>
    <w:rsid w:val="00800358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207"/>
    <w:rsid w:val="00843AB6"/>
    <w:rsid w:val="00847887"/>
    <w:rsid w:val="008569A5"/>
    <w:rsid w:val="00856B75"/>
    <w:rsid w:val="008662C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1CB7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1C2"/>
    <w:rsid w:val="00980F87"/>
    <w:rsid w:val="00983478"/>
    <w:rsid w:val="00984774"/>
    <w:rsid w:val="00985FF0"/>
    <w:rsid w:val="009875AF"/>
    <w:rsid w:val="00987880"/>
    <w:rsid w:val="0099248A"/>
    <w:rsid w:val="009A102C"/>
    <w:rsid w:val="009A243E"/>
    <w:rsid w:val="009A24C2"/>
    <w:rsid w:val="009A277C"/>
    <w:rsid w:val="009A2F49"/>
    <w:rsid w:val="009A3270"/>
    <w:rsid w:val="009A4E61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9F784C"/>
    <w:rsid w:val="00A07578"/>
    <w:rsid w:val="00A207FF"/>
    <w:rsid w:val="00A20B5B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570"/>
    <w:rsid w:val="00AC4270"/>
    <w:rsid w:val="00AC50AF"/>
    <w:rsid w:val="00AC54C9"/>
    <w:rsid w:val="00AC6403"/>
    <w:rsid w:val="00AC6524"/>
    <w:rsid w:val="00AD02C0"/>
    <w:rsid w:val="00AD4788"/>
    <w:rsid w:val="00AD4A21"/>
    <w:rsid w:val="00AD4A84"/>
    <w:rsid w:val="00AD7758"/>
    <w:rsid w:val="00AE2543"/>
    <w:rsid w:val="00AE3290"/>
    <w:rsid w:val="00AE3877"/>
    <w:rsid w:val="00AE4F2D"/>
    <w:rsid w:val="00AE6C50"/>
    <w:rsid w:val="00AF1A29"/>
    <w:rsid w:val="00AF2DA5"/>
    <w:rsid w:val="00AF54CE"/>
    <w:rsid w:val="00B0148A"/>
    <w:rsid w:val="00B0683E"/>
    <w:rsid w:val="00B076A6"/>
    <w:rsid w:val="00B10364"/>
    <w:rsid w:val="00B14992"/>
    <w:rsid w:val="00B15294"/>
    <w:rsid w:val="00B1792E"/>
    <w:rsid w:val="00B22857"/>
    <w:rsid w:val="00B252E4"/>
    <w:rsid w:val="00B31D85"/>
    <w:rsid w:val="00B340E0"/>
    <w:rsid w:val="00B365DF"/>
    <w:rsid w:val="00B40B70"/>
    <w:rsid w:val="00B43165"/>
    <w:rsid w:val="00B447C0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3104"/>
    <w:rsid w:val="00B75AC9"/>
    <w:rsid w:val="00B75DC6"/>
    <w:rsid w:val="00B77FE0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5C29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D7A0F"/>
    <w:rsid w:val="00BE067D"/>
    <w:rsid w:val="00BE0F33"/>
    <w:rsid w:val="00BE158B"/>
    <w:rsid w:val="00BE3010"/>
    <w:rsid w:val="00BE4663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40AE8"/>
    <w:rsid w:val="00C45DBD"/>
    <w:rsid w:val="00C50385"/>
    <w:rsid w:val="00C52487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30AF"/>
    <w:rsid w:val="00CC3A97"/>
    <w:rsid w:val="00CC4467"/>
    <w:rsid w:val="00CC4721"/>
    <w:rsid w:val="00CD02E1"/>
    <w:rsid w:val="00CD1A05"/>
    <w:rsid w:val="00CD2395"/>
    <w:rsid w:val="00CD5051"/>
    <w:rsid w:val="00CD7675"/>
    <w:rsid w:val="00CD7A20"/>
    <w:rsid w:val="00CE2134"/>
    <w:rsid w:val="00CE42A9"/>
    <w:rsid w:val="00CE5FD0"/>
    <w:rsid w:val="00CE67CC"/>
    <w:rsid w:val="00CF2169"/>
    <w:rsid w:val="00CF67F2"/>
    <w:rsid w:val="00CF6F6D"/>
    <w:rsid w:val="00D02992"/>
    <w:rsid w:val="00D0377A"/>
    <w:rsid w:val="00D1012C"/>
    <w:rsid w:val="00D14E8A"/>
    <w:rsid w:val="00D14F9A"/>
    <w:rsid w:val="00D21871"/>
    <w:rsid w:val="00D233F5"/>
    <w:rsid w:val="00D23D22"/>
    <w:rsid w:val="00D31B8B"/>
    <w:rsid w:val="00D35DD3"/>
    <w:rsid w:val="00D40BB0"/>
    <w:rsid w:val="00D41991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A1C6E"/>
    <w:rsid w:val="00DA22C7"/>
    <w:rsid w:val="00DA36EF"/>
    <w:rsid w:val="00DA715B"/>
    <w:rsid w:val="00DB133F"/>
    <w:rsid w:val="00DB4BE6"/>
    <w:rsid w:val="00DC3A0C"/>
    <w:rsid w:val="00DC6AB3"/>
    <w:rsid w:val="00DC7CE5"/>
    <w:rsid w:val="00DD0160"/>
    <w:rsid w:val="00DD156C"/>
    <w:rsid w:val="00DD1C92"/>
    <w:rsid w:val="00DD657F"/>
    <w:rsid w:val="00DD75BC"/>
    <w:rsid w:val="00DF0931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2631B"/>
    <w:rsid w:val="00E3023B"/>
    <w:rsid w:val="00E408C1"/>
    <w:rsid w:val="00E41DB3"/>
    <w:rsid w:val="00E423C4"/>
    <w:rsid w:val="00E4258E"/>
    <w:rsid w:val="00E42B42"/>
    <w:rsid w:val="00E43B8C"/>
    <w:rsid w:val="00E43FCB"/>
    <w:rsid w:val="00E458A3"/>
    <w:rsid w:val="00E50482"/>
    <w:rsid w:val="00E51F78"/>
    <w:rsid w:val="00E522C4"/>
    <w:rsid w:val="00E5394B"/>
    <w:rsid w:val="00E53D73"/>
    <w:rsid w:val="00E56A94"/>
    <w:rsid w:val="00E56FF6"/>
    <w:rsid w:val="00E5703A"/>
    <w:rsid w:val="00E601BE"/>
    <w:rsid w:val="00E603BA"/>
    <w:rsid w:val="00E61CB7"/>
    <w:rsid w:val="00E620C1"/>
    <w:rsid w:val="00E62BCD"/>
    <w:rsid w:val="00E703C1"/>
    <w:rsid w:val="00E720F3"/>
    <w:rsid w:val="00E73A55"/>
    <w:rsid w:val="00E747FA"/>
    <w:rsid w:val="00E74FDA"/>
    <w:rsid w:val="00E765CB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58D4"/>
    <w:rsid w:val="00ED6E03"/>
    <w:rsid w:val="00ED715A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1407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82C1C"/>
    <w:rsid w:val="00F82FAA"/>
    <w:rsid w:val="00F86226"/>
    <w:rsid w:val="00F938EE"/>
    <w:rsid w:val="00F9703C"/>
    <w:rsid w:val="00FA1808"/>
    <w:rsid w:val="00FA1C6D"/>
    <w:rsid w:val="00FA5261"/>
    <w:rsid w:val="00FA56DF"/>
    <w:rsid w:val="00FA645F"/>
    <w:rsid w:val="00FA7FE7"/>
    <w:rsid w:val="00FB0392"/>
    <w:rsid w:val="00FB03C3"/>
    <w:rsid w:val="00FB10E3"/>
    <w:rsid w:val="00FB42DF"/>
    <w:rsid w:val="00FB6B19"/>
    <w:rsid w:val="00FC0821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210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35512E"/>
  <w15:docId w15:val="{7C99CAE8-F00C-47AA-AB19-F276633DB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styleId="Menzionenonrisolta">
    <w:name w:val="Unresolved Mention"/>
    <w:basedOn w:val="Carpredefinitoparagrafo"/>
    <w:uiPriority w:val="99"/>
    <w:semiHidden/>
    <w:unhideWhenUsed/>
    <w:rsid w:val="00413AA8"/>
    <w:rPr>
      <w:color w:val="605E5C"/>
      <w:shd w:val="clear" w:color="auto" w:fill="E1DFDD"/>
    </w:rPr>
  </w:style>
  <w:style w:type="paragraph" w:customStyle="1" w:styleId="ALLEGATO">
    <w:name w:val="ALLEGATO"/>
    <w:basedOn w:val="Normale"/>
    <w:autoRedefine/>
    <w:qFormat/>
    <w:rsid w:val="009771C2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218569-FFBA-4E43-834A-21F11CB9E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567</Words>
  <Characters>3233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Azienda PREINSTALL</Company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gchiarito</dc:creator>
  <cp:lastModifiedBy>Microsoft Office User</cp:lastModifiedBy>
  <cp:revision>12</cp:revision>
  <cp:lastPrinted>2021-12-27T14:35:00Z</cp:lastPrinted>
  <dcterms:created xsi:type="dcterms:W3CDTF">2021-12-27T13:57:00Z</dcterms:created>
  <dcterms:modified xsi:type="dcterms:W3CDTF">2023-01-25T19:03:00Z</dcterms:modified>
</cp:coreProperties>
</file>